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2A" w:rsidRPr="005B6DEA" w:rsidRDefault="009F1E6D" w:rsidP="006D122A">
      <w:pPr>
        <w:spacing w:line="480" w:lineRule="auto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22A" w:rsidRPr="004807D7" w:rsidRDefault="006D122A" w:rsidP="006D122A">
      <w:pPr>
        <w:widowControl w:val="0"/>
        <w:ind w:firstLine="28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_________________ </w:t>
      </w:r>
      <w:r w:rsidRPr="003149C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_______</w:t>
      </w:r>
    </w:p>
    <w:p w:rsidR="006D122A" w:rsidRPr="005B6DEA" w:rsidRDefault="006D122A" w:rsidP="006D122A">
      <w:pPr>
        <w:rPr>
          <w:sz w:val="28"/>
          <w:szCs w:val="28"/>
        </w:rPr>
      </w:pPr>
    </w:p>
    <w:p w:rsidR="00071502" w:rsidRDefault="006D122A" w:rsidP="008E0BE0">
      <w:pPr>
        <w:shd w:val="clear" w:color="auto" w:fill="FFFFFF"/>
        <w:ind w:right="4392"/>
        <w:jc w:val="both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О проекте решения Думы городского</w:t>
      </w:r>
      <w:r w:rsidR="008E0BE0"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="007C19FB">
        <w:rPr>
          <w:b/>
          <w:sz w:val="28"/>
          <w:szCs w:val="28"/>
        </w:rPr>
        <w:t xml:space="preserve">  </w:t>
      </w:r>
      <w:r w:rsidRPr="009D6CAC">
        <w:rPr>
          <w:b/>
          <w:sz w:val="28"/>
          <w:szCs w:val="28"/>
        </w:rPr>
        <w:t>Похвистнево</w:t>
      </w:r>
      <w:r w:rsidR="007C19FB">
        <w:rPr>
          <w:b/>
          <w:sz w:val="28"/>
          <w:szCs w:val="28"/>
        </w:rPr>
        <w:t xml:space="preserve">  </w:t>
      </w:r>
      <w:r w:rsidRPr="009D6CAC">
        <w:rPr>
          <w:b/>
          <w:sz w:val="28"/>
          <w:szCs w:val="28"/>
        </w:rPr>
        <w:t xml:space="preserve"> «</w:t>
      </w:r>
      <w:r w:rsidR="0015337C" w:rsidRPr="00147563">
        <w:rPr>
          <w:b/>
          <w:spacing w:val="-1"/>
          <w:sz w:val="28"/>
          <w:szCs w:val="28"/>
        </w:rPr>
        <w:t xml:space="preserve">О внесении изменений в </w:t>
      </w:r>
      <w:r w:rsidR="0015337C">
        <w:rPr>
          <w:b/>
          <w:spacing w:val="-1"/>
          <w:sz w:val="28"/>
          <w:szCs w:val="28"/>
        </w:rPr>
        <w:t xml:space="preserve">Решение Думы </w:t>
      </w:r>
      <w:r w:rsidR="0015337C" w:rsidRPr="00147563">
        <w:rPr>
          <w:b/>
          <w:spacing w:val="-1"/>
          <w:sz w:val="28"/>
          <w:szCs w:val="28"/>
        </w:rPr>
        <w:t xml:space="preserve">городского округа Похвистнево </w:t>
      </w:r>
      <w:r w:rsidR="0015337C">
        <w:rPr>
          <w:b/>
          <w:spacing w:val="-1"/>
          <w:sz w:val="28"/>
          <w:szCs w:val="28"/>
        </w:rPr>
        <w:t xml:space="preserve"> </w:t>
      </w:r>
      <w:r w:rsidR="0015337C" w:rsidRPr="00147563">
        <w:rPr>
          <w:b/>
          <w:spacing w:val="-1"/>
          <w:sz w:val="28"/>
          <w:szCs w:val="28"/>
        </w:rPr>
        <w:t xml:space="preserve">Самарской области от </w:t>
      </w:r>
      <w:r w:rsidR="008E0BE0">
        <w:rPr>
          <w:b/>
          <w:spacing w:val="-1"/>
          <w:sz w:val="28"/>
          <w:szCs w:val="28"/>
        </w:rPr>
        <w:t>18</w:t>
      </w:r>
      <w:r w:rsidR="0015337C" w:rsidRPr="00147563">
        <w:rPr>
          <w:b/>
          <w:spacing w:val="-1"/>
          <w:sz w:val="28"/>
          <w:szCs w:val="28"/>
        </w:rPr>
        <w:t>.0</w:t>
      </w:r>
      <w:r w:rsidR="008E0BE0">
        <w:rPr>
          <w:b/>
          <w:spacing w:val="-1"/>
          <w:sz w:val="28"/>
          <w:szCs w:val="28"/>
        </w:rPr>
        <w:t>2</w:t>
      </w:r>
      <w:r w:rsidR="0015337C" w:rsidRPr="00147563">
        <w:rPr>
          <w:b/>
          <w:spacing w:val="-1"/>
          <w:sz w:val="28"/>
          <w:szCs w:val="28"/>
        </w:rPr>
        <w:t>.200</w:t>
      </w:r>
      <w:r w:rsidR="008E0BE0">
        <w:rPr>
          <w:b/>
          <w:spacing w:val="-1"/>
          <w:sz w:val="28"/>
          <w:szCs w:val="28"/>
        </w:rPr>
        <w:t>9</w:t>
      </w:r>
      <w:r w:rsidR="0015337C" w:rsidRPr="00147563">
        <w:rPr>
          <w:b/>
          <w:spacing w:val="-1"/>
          <w:sz w:val="28"/>
          <w:szCs w:val="28"/>
        </w:rPr>
        <w:t xml:space="preserve"> №</w:t>
      </w:r>
      <w:r w:rsidR="008E0BE0">
        <w:rPr>
          <w:b/>
          <w:spacing w:val="-1"/>
          <w:sz w:val="28"/>
          <w:szCs w:val="28"/>
        </w:rPr>
        <w:t>40</w:t>
      </w:r>
      <w:r w:rsidR="0015337C" w:rsidRPr="00147563">
        <w:rPr>
          <w:b/>
          <w:spacing w:val="-1"/>
          <w:sz w:val="28"/>
          <w:szCs w:val="28"/>
        </w:rPr>
        <w:t>-2</w:t>
      </w:r>
      <w:r w:rsidR="008E0BE0">
        <w:rPr>
          <w:b/>
          <w:spacing w:val="-1"/>
          <w:sz w:val="28"/>
          <w:szCs w:val="28"/>
        </w:rPr>
        <w:t>92</w:t>
      </w:r>
      <w:r w:rsidR="0015337C">
        <w:rPr>
          <w:b/>
          <w:spacing w:val="-1"/>
          <w:sz w:val="28"/>
          <w:szCs w:val="28"/>
        </w:rPr>
        <w:t xml:space="preserve"> «</w:t>
      </w:r>
      <w:r w:rsidR="008E0BE0" w:rsidRPr="002E59FE">
        <w:rPr>
          <w:b/>
          <w:sz w:val="28"/>
          <w:szCs w:val="28"/>
        </w:rPr>
        <w:t xml:space="preserve">Об утверждении </w:t>
      </w:r>
      <w:r w:rsidR="008E0BE0">
        <w:rPr>
          <w:b/>
          <w:sz w:val="28"/>
          <w:szCs w:val="28"/>
        </w:rPr>
        <w:t>П</w:t>
      </w:r>
      <w:r w:rsidR="008E0BE0" w:rsidRPr="002E59FE">
        <w:rPr>
          <w:b/>
          <w:sz w:val="28"/>
          <w:szCs w:val="28"/>
        </w:rPr>
        <w:t>оложения об общественной Палате городского о</w:t>
      </w:r>
      <w:r w:rsidR="008E0BE0" w:rsidRPr="002E59FE">
        <w:rPr>
          <w:b/>
          <w:sz w:val="28"/>
          <w:szCs w:val="28"/>
        </w:rPr>
        <w:t>к</w:t>
      </w:r>
      <w:r w:rsidR="008E0BE0" w:rsidRPr="002E59FE">
        <w:rPr>
          <w:b/>
          <w:sz w:val="28"/>
          <w:szCs w:val="28"/>
        </w:rPr>
        <w:t>руга Похвистнево Самарской области</w:t>
      </w:r>
      <w:r w:rsidR="0015337C">
        <w:rPr>
          <w:b/>
          <w:spacing w:val="-3"/>
          <w:sz w:val="28"/>
          <w:szCs w:val="28"/>
        </w:rPr>
        <w:t>»</w:t>
      </w:r>
    </w:p>
    <w:p w:rsidR="006D122A" w:rsidRPr="005B6DEA" w:rsidRDefault="006D122A" w:rsidP="006D122A">
      <w:pPr>
        <w:spacing w:line="276" w:lineRule="auto"/>
        <w:jc w:val="both"/>
        <w:rPr>
          <w:sz w:val="28"/>
          <w:szCs w:val="28"/>
        </w:rPr>
      </w:pPr>
    </w:p>
    <w:p w:rsidR="006D122A" w:rsidRPr="00D814E7" w:rsidRDefault="00D814E7" w:rsidP="00D814E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14E7">
        <w:rPr>
          <w:sz w:val="28"/>
          <w:szCs w:val="28"/>
        </w:rPr>
        <w:tab/>
      </w:r>
      <w:r w:rsidR="0015337C" w:rsidRPr="00D814E7">
        <w:rPr>
          <w:sz w:val="28"/>
          <w:szCs w:val="28"/>
        </w:rPr>
        <w:t>В соответствии с Федеральным законом от 06.10.</w:t>
      </w:r>
      <w:r w:rsidR="00A7475A" w:rsidRPr="00D814E7">
        <w:rPr>
          <w:sz w:val="28"/>
          <w:szCs w:val="28"/>
        </w:rPr>
        <w:t>20</w:t>
      </w:r>
      <w:r w:rsidR="0015337C" w:rsidRPr="00D814E7">
        <w:rPr>
          <w:sz w:val="28"/>
          <w:szCs w:val="28"/>
        </w:rPr>
        <w:t>03 №131-ФЗ «Об общих принципах организации местного самоуправления в Российской Фед</w:t>
      </w:r>
      <w:r w:rsidR="0015337C" w:rsidRPr="00D814E7">
        <w:rPr>
          <w:sz w:val="28"/>
          <w:szCs w:val="28"/>
        </w:rPr>
        <w:t>е</w:t>
      </w:r>
      <w:r w:rsidR="0015337C" w:rsidRPr="00D814E7">
        <w:rPr>
          <w:sz w:val="28"/>
          <w:szCs w:val="28"/>
        </w:rPr>
        <w:t xml:space="preserve">рации», </w:t>
      </w:r>
      <w:r w:rsidRPr="00D814E7">
        <w:rPr>
          <w:sz w:val="28"/>
          <w:szCs w:val="28"/>
          <w:lang w:eastAsia="ru-RU"/>
        </w:rPr>
        <w:t xml:space="preserve">Федеральным </w:t>
      </w:r>
      <w:hyperlink r:id="rId9" w:history="1">
        <w:r w:rsidRPr="00D814E7">
          <w:rPr>
            <w:sz w:val="28"/>
            <w:szCs w:val="28"/>
            <w:lang w:eastAsia="ru-RU"/>
          </w:rPr>
          <w:t>законом</w:t>
        </w:r>
      </w:hyperlink>
      <w:r w:rsidRPr="00D814E7">
        <w:rPr>
          <w:sz w:val="28"/>
          <w:szCs w:val="28"/>
          <w:lang w:eastAsia="ru-RU"/>
        </w:rPr>
        <w:t xml:space="preserve"> от 21 июля 2014 N 212-ФЗ "Об основах общественного контроля в Российской Федерации", </w:t>
      </w:r>
      <w:r w:rsidR="006D122A" w:rsidRPr="00D814E7">
        <w:rPr>
          <w:sz w:val="28"/>
          <w:szCs w:val="28"/>
        </w:rPr>
        <w:t>руководствуясь</w:t>
      </w:r>
      <w:r w:rsidR="007C19FB" w:rsidRPr="00D814E7">
        <w:rPr>
          <w:sz w:val="28"/>
          <w:szCs w:val="28"/>
        </w:rPr>
        <w:t xml:space="preserve"> </w:t>
      </w:r>
      <w:r w:rsidR="008E0BE0" w:rsidRPr="00D814E7">
        <w:rPr>
          <w:sz w:val="28"/>
          <w:szCs w:val="28"/>
        </w:rPr>
        <w:t xml:space="preserve">  статьями 23, 35 </w:t>
      </w:r>
      <w:r w:rsidR="006D122A" w:rsidRPr="00D814E7">
        <w:rPr>
          <w:sz w:val="28"/>
          <w:szCs w:val="28"/>
        </w:rPr>
        <w:t>Устав</w:t>
      </w:r>
      <w:r w:rsidR="008E0BE0" w:rsidRPr="00D814E7">
        <w:rPr>
          <w:sz w:val="28"/>
          <w:szCs w:val="28"/>
        </w:rPr>
        <w:t>а</w:t>
      </w:r>
      <w:r w:rsidR="00806570" w:rsidRPr="00D814E7">
        <w:rPr>
          <w:sz w:val="28"/>
          <w:szCs w:val="28"/>
        </w:rPr>
        <w:t xml:space="preserve"> </w:t>
      </w:r>
      <w:r w:rsidR="006D122A" w:rsidRPr="00D814E7">
        <w:rPr>
          <w:sz w:val="28"/>
          <w:szCs w:val="28"/>
        </w:rPr>
        <w:t>городского округа Похвистнево, Администрация городского округа</w:t>
      </w:r>
    </w:p>
    <w:p w:rsidR="006D122A" w:rsidRPr="00D814E7" w:rsidRDefault="006D122A" w:rsidP="006D12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122A" w:rsidRDefault="006D122A" w:rsidP="006D122A">
      <w:pPr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6D122A" w:rsidRPr="009D6CAC" w:rsidRDefault="006D122A" w:rsidP="006D122A">
      <w:pPr>
        <w:jc w:val="center"/>
        <w:outlineLvl w:val="0"/>
        <w:rPr>
          <w:b/>
          <w:sz w:val="28"/>
          <w:szCs w:val="28"/>
        </w:rPr>
      </w:pPr>
    </w:p>
    <w:p w:rsidR="006D122A" w:rsidRPr="005B6DEA" w:rsidRDefault="006D122A" w:rsidP="008E0BE0">
      <w:pPr>
        <w:spacing w:line="276" w:lineRule="auto"/>
        <w:ind w:firstLine="708"/>
        <w:jc w:val="both"/>
        <w:rPr>
          <w:sz w:val="28"/>
          <w:szCs w:val="28"/>
        </w:rPr>
      </w:pPr>
      <w:r w:rsidRPr="008E0BE0">
        <w:rPr>
          <w:sz w:val="28"/>
          <w:szCs w:val="28"/>
        </w:rPr>
        <w:t>1. Одобрить прилагаемый проект решения Думы городского округа Похвистнево «</w:t>
      </w:r>
      <w:r w:rsidR="0015337C" w:rsidRPr="008E0BE0">
        <w:rPr>
          <w:spacing w:val="-1"/>
          <w:sz w:val="28"/>
          <w:szCs w:val="28"/>
        </w:rPr>
        <w:t xml:space="preserve">О внесении изменений в Решение Думы городского округа Похвистнево  Самарской области от </w:t>
      </w:r>
      <w:r w:rsidR="008E0BE0" w:rsidRPr="008E0BE0">
        <w:rPr>
          <w:spacing w:val="-1"/>
          <w:sz w:val="28"/>
          <w:szCs w:val="28"/>
        </w:rPr>
        <w:t xml:space="preserve">18.02.2009 №40-292 </w:t>
      </w:r>
      <w:r w:rsidR="0015337C" w:rsidRPr="008E0BE0">
        <w:rPr>
          <w:spacing w:val="-1"/>
          <w:sz w:val="28"/>
          <w:szCs w:val="28"/>
        </w:rPr>
        <w:t>«</w:t>
      </w:r>
      <w:r w:rsidR="008E0BE0" w:rsidRPr="008E0BE0">
        <w:rPr>
          <w:sz w:val="28"/>
          <w:szCs w:val="28"/>
        </w:rPr>
        <w:t>Об утверждении Положения об общественной Палате городского о</w:t>
      </w:r>
      <w:r w:rsidR="008E0BE0" w:rsidRPr="008E0BE0">
        <w:rPr>
          <w:sz w:val="28"/>
          <w:szCs w:val="28"/>
        </w:rPr>
        <w:t>к</w:t>
      </w:r>
      <w:r w:rsidR="008E0BE0" w:rsidRPr="008E0BE0">
        <w:rPr>
          <w:sz w:val="28"/>
          <w:szCs w:val="28"/>
        </w:rPr>
        <w:t>руга Похвистнево Самарской области</w:t>
      </w:r>
      <w:r w:rsidR="0015337C" w:rsidRPr="008E0BE0">
        <w:rPr>
          <w:spacing w:val="-3"/>
          <w:sz w:val="28"/>
          <w:szCs w:val="28"/>
        </w:rPr>
        <w:t>»</w:t>
      </w:r>
      <w:r w:rsidR="0015337C">
        <w:rPr>
          <w:spacing w:val="-3"/>
          <w:sz w:val="28"/>
          <w:szCs w:val="28"/>
        </w:rPr>
        <w:t xml:space="preserve"> </w:t>
      </w:r>
      <w:r w:rsidR="00F63F6C">
        <w:rPr>
          <w:sz w:val="28"/>
          <w:szCs w:val="28"/>
        </w:rPr>
        <w:t xml:space="preserve">и направить его на </w:t>
      </w:r>
      <w:r w:rsidR="00040806">
        <w:rPr>
          <w:sz w:val="28"/>
          <w:szCs w:val="28"/>
        </w:rPr>
        <w:t>рассмотрение в Думу городского округа</w:t>
      </w:r>
      <w:r w:rsidR="002D233B">
        <w:rPr>
          <w:sz w:val="28"/>
          <w:szCs w:val="28"/>
        </w:rPr>
        <w:t xml:space="preserve"> Похвистнево</w:t>
      </w:r>
      <w:r w:rsidRPr="005B6DEA">
        <w:rPr>
          <w:sz w:val="28"/>
          <w:szCs w:val="28"/>
        </w:rPr>
        <w:t>.</w:t>
      </w:r>
    </w:p>
    <w:p w:rsidR="008E0BE0" w:rsidRPr="008E0BE0" w:rsidRDefault="00711C42" w:rsidP="006D122A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6D122A" w:rsidRPr="005B6DEA">
        <w:rPr>
          <w:sz w:val="28"/>
          <w:szCs w:val="28"/>
        </w:rPr>
        <w:t xml:space="preserve">. </w:t>
      </w:r>
      <w:r w:rsidR="002C6210">
        <w:rPr>
          <w:sz w:val="28"/>
          <w:szCs w:val="28"/>
        </w:rPr>
        <w:t>Официально опубликовать настоящее решение</w:t>
      </w:r>
      <w:r w:rsidR="008E0BE0">
        <w:rPr>
          <w:sz w:val="28"/>
          <w:szCs w:val="28"/>
        </w:rPr>
        <w:t>.</w:t>
      </w:r>
    </w:p>
    <w:p w:rsidR="008E0BE0" w:rsidRDefault="008E0BE0" w:rsidP="006D122A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 Настоящее  постановление вступает в силу со дня его подписания.</w:t>
      </w:r>
    </w:p>
    <w:p w:rsidR="006D122A" w:rsidRPr="005B6DEA" w:rsidRDefault="008E0BE0" w:rsidP="006D122A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D122A" w:rsidRPr="005B6DEA">
        <w:rPr>
          <w:sz w:val="28"/>
          <w:szCs w:val="28"/>
        </w:rPr>
        <w:t>Контроль за исполнением настоящего постановления возложить на</w:t>
      </w:r>
      <w:r w:rsidR="006D122A">
        <w:rPr>
          <w:sz w:val="28"/>
          <w:szCs w:val="28"/>
        </w:rPr>
        <w:t xml:space="preserve"> заместителя Главы городского округа,</w:t>
      </w:r>
      <w:r w:rsidR="006D122A" w:rsidRPr="005B6DEA">
        <w:rPr>
          <w:sz w:val="28"/>
          <w:szCs w:val="28"/>
        </w:rPr>
        <w:t xml:space="preserve"> руководителя Аппарата Администрации городского округа Тарасову М.А.</w:t>
      </w:r>
    </w:p>
    <w:p w:rsidR="006D122A" w:rsidRPr="00E22C01" w:rsidRDefault="006D122A" w:rsidP="006D122A">
      <w:pPr>
        <w:spacing w:line="360" w:lineRule="auto"/>
        <w:ind w:firstLine="540"/>
        <w:jc w:val="both"/>
        <w:rPr>
          <w:sz w:val="6"/>
          <w:szCs w:val="6"/>
        </w:rPr>
      </w:pPr>
    </w:p>
    <w:p w:rsidR="00711C42" w:rsidRPr="005B6DEA" w:rsidRDefault="00711C42" w:rsidP="006D122A">
      <w:pPr>
        <w:spacing w:line="360" w:lineRule="auto"/>
        <w:ind w:firstLine="540"/>
        <w:jc w:val="both"/>
        <w:rPr>
          <w:sz w:val="28"/>
          <w:szCs w:val="28"/>
        </w:rPr>
      </w:pPr>
    </w:p>
    <w:p w:rsidR="006D122A" w:rsidRPr="00856796" w:rsidRDefault="00856796" w:rsidP="006D122A">
      <w:pPr>
        <w:spacing w:line="276" w:lineRule="auto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D3AFA" w:rsidRPr="00856796">
        <w:rPr>
          <w:sz w:val="28"/>
          <w:szCs w:val="28"/>
        </w:rPr>
        <w:t xml:space="preserve"> </w:t>
      </w:r>
      <w:r w:rsidR="006D122A" w:rsidRPr="00856796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="006D122A" w:rsidRPr="00856796">
        <w:rPr>
          <w:sz w:val="28"/>
          <w:szCs w:val="28"/>
        </w:rPr>
        <w:t xml:space="preserve"> городского округа     </w:t>
      </w:r>
      <w:r w:rsidR="006D122A" w:rsidRPr="00856796">
        <w:rPr>
          <w:sz w:val="28"/>
          <w:szCs w:val="28"/>
        </w:rPr>
        <w:tab/>
        <w:t xml:space="preserve">                 </w:t>
      </w:r>
      <w:r w:rsidR="006D3AFA" w:rsidRPr="00856796">
        <w:rPr>
          <w:sz w:val="28"/>
          <w:szCs w:val="28"/>
        </w:rPr>
        <w:t xml:space="preserve">                              </w:t>
      </w:r>
      <w:r w:rsidR="006D3AFA" w:rsidRPr="0085679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С.П.Попов </w:t>
      </w:r>
    </w:p>
    <w:p w:rsidR="006D122A" w:rsidRDefault="006D122A" w:rsidP="006D122A">
      <w:pPr>
        <w:rPr>
          <w:sz w:val="26"/>
          <w:szCs w:val="26"/>
        </w:rPr>
      </w:pPr>
    </w:p>
    <w:p w:rsidR="00931613" w:rsidRDefault="00931613" w:rsidP="006D122A">
      <w:pPr>
        <w:rPr>
          <w:sz w:val="26"/>
          <w:szCs w:val="26"/>
        </w:rPr>
      </w:pPr>
    </w:p>
    <w:p w:rsidR="00931613" w:rsidRDefault="00931613" w:rsidP="006D122A">
      <w:pPr>
        <w:rPr>
          <w:sz w:val="26"/>
          <w:szCs w:val="26"/>
        </w:rPr>
      </w:pPr>
    </w:p>
    <w:p w:rsidR="00931613" w:rsidRDefault="00931613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15337C" w:rsidRDefault="0015337C" w:rsidP="006D122A">
      <w:pPr>
        <w:rPr>
          <w:sz w:val="26"/>
          <w:szCs w:val="26"/>
        </w:rPr>
      </w:pPr>
    </w:p>
    <w:p w:rsidR="00D814E7" w:rsidRDefault="00D814E7" w:rsidP="006D122A">
      <w:pPr>
        <w:rPr>
          <w:sz w:val="26"/>
          <w:szCs w:val="26"/>
        </w:rPr>
      </w:pPr>
    </w:p>
    <w:p w:rsidR="00D814E7" w:rsidRDefault="00D814E7" w:rsidP="006D122A">
      <w:pPr>
        <w:rPr>
          <w:sz w:val="26"/>
          <w:szCs w:val="26"/>
        </w:rPr>
      </w:pPr>
    </w:p>
    <w:p w:rsidR="00D814E7" w:rsidRDefault="00D814E7" w:rsidP="006D122A">
      <w:pPr>
        <w:rPr>
          <w:sz w:val="26"/>
          <w:szCs w:val="26"/>
        </w:rPr>
      </w:pPr>
    </w:p>
    <w:p w:rsidR="00D814E7" w:rsidRDefault="00D814E7" w:rsidP="006D122A">
      <w:pPr>
        <w:rPr>
          <w:sz w:val="26"/>
          <w:szCs w:val="26"/>
        </w:rPr>
      </w:pPr>
    </w:p>
    <w:p w:rsidR="00D814E7" w:rsidRDefault="00D814E7" w:rsidP="006D122A">
      <w:pPr>
        <w:rPr>
          <w:sz w:val="26"/>
          <w:szCs w:val="26"/>
        </w:rPr>
      </w:pPr>
    </w:p>
    <w:p w:rsidR="00D814E7" w:rsidRDefault="00D814E7" w:rsidP="006D122A">
      <w:pPr>
        <w:rPr>
          <w:sz w:val="26"/>
          <w:szCs w:val="26"/>
        </w:rPr>
      </w:pPr>
    </w:p>
    <w:p w:rsidR="00D814E7" w:rsidRDefault="00D814E7" w:rsidP="006D122A">
      <w:pPr>
        <w:rPr>
          <w:sz w:val="26"/>
          <w:szCs w:val="26"/>
        </w:rPr>
      </w:pPr>
    </w:p>
    <w:p w:rsidR="0015337C" w:rsidRDefault="008E0BE0" w:rsidP="0015337C">
      <w:pPr>
        <w:rPr>
          <w:szCs w:val="26"/>
        </w:rPr>
      </w:pPr>
      <w:r>
        <w:rPr>
          <w:szCs w:val="26"/>
        </w:rPr>
        <w:t>Г</w:t>
      </w:r>
      <w:r w:rsidR="0015337C">
        <w:rPr>
          <w:szCs w:val="26"/>
        </w:rPr>
        <w:t>одлевская Л</w:t>
      </w:r>
      <w:r w:rsidR="00F90D0E">
        <w:rPr>
          <w:szCs w:val="26"/>
        </w:rPr>
        <w:t>.А., 2</w:t>
      </w:r>
      <w:r w:rsidR="0015337C">
        <w:rPr>
          <w:szCs w:val="26"/>
        </w:rPr>
        <w:t>3466</w:t>
      </w:r>
      <w:r w:rsidR="00F90D0E">
        <w:rPr>
          <w:szCs w:val="26"/>
        </w:rPr>
        <w:t xml:space="preserve"> </w:t>
      </w:r>
    </w:p>
    <w:p w:rsidR="008E0BE0" w:rsidRDefault="008E0BE0" w:rsidP="0015337C">
      <w:pPr>
        <w:rPr>
          <w:sz w:val="28"/>
          <w:szCs w:val="28"/>
        </w:rPr>
      </w:pPr>
    </w:p>
    <w:p w:rsidR="00661524" w:rsidRDefault="00661524" w:rsidP="0015337C">
      <w:pPr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5337C" w:rsidRPr="00147563" w:rsidRDefault="009F1E6D" w:rsidP="0015337C">
      <w:pPr>
        <w:tabs>
          <w:tab w:val="left" w:pos="993"/>
        </w:tabs>
        <w:spacing w:line="276" w:lineRule="auto"/>
        <w:jc w:val="center"/>
        <w:rPr>
          <w:b/>
          <w:spacing w:val="19"/>
          <w:sz w:val="28"/>
          <w:szCs w:val="28"/>
        </w:rPr>
      </w:pPr>
      <w:r>
        <w:rPr>
          <w:b/>
          <w:noProof/>
          <w:spacing w:val="19"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37C" w:rsidRPr="00147563" w:rsidRDefault="0015337C" w:rsidP="0015337C">
      <w:pPr>
        <w:tabs>
          <w:tab w:val="left" w:pos="993"/>
        </w:tabs>
        <w:spacing w:line="276" w:lineRule="auto"/>
        <w:jc w:val="center"/>
        <w:rPr>
          <w:b/>
          <w:sz w:val="32"/>
          <w:szCs w:val="32"/>
        </w:rPr>
      </w:pPr>
    </w:p>
    <w:p w:rsidR="0015337C" w:rsidRPr="00147563" w:rsidRDefault="0015337C" w:rsidP="0015337C">
      <w:pPr>
        <w:tabs>
          <w:tab w:val="left" w:pos="993"/>
        </w:tabs>
        <w:spacing w:line="276" w:lineRule="auto"/>
        <w:jc w:val="center"/>
        <w:rPr>
          <w:b/>
          <w:sz w:val="32"/>
          <w:szCs w:val="32"/>
        </w:rPr>
      </w:pPr>
      <w:r w:rsidRPr="00147563">
        <w:rPr>
          <w:b/>
          <w:sz w:val="32"/>
          <w:szCs w:val="32"/>
        </w:rPr>
        <w:t>Д У М А</w:t>
      </w:r>
    </w:p>
    <w:p w:rsidR="0015337C" w:rsidRPr="00147563" w:rsidRDefault="0015337C" w:rsidP="0015337C">
      <w:pPr>
        <w:tabs>
          <w:tab w:val="left" w:pos="993"/>
        </w:tabs>
        <w:spacing w:line="276" w:lineRule="auto"/>
        <w:jc w:val="center"/>
        <w:rPr>
          <w:b/>
        </w:rPr>
      </w:pPr>
      <w:r w:rsidRPr="00147563">
        <w:rPr>
          <w:b/>
        </w:rPr>
        <w:t>ГОРОДСКОГО ОКРУГА ПОХВИСТНЕВО</w:t>
      </w:r>
    </w:p>
    <w:p w:rsidR="0015337C" w:rsidRPr="00147563" w:rsidRDefault="0015337C" w:rsidP="0015337C">
      <w:pPr>
        <w:tabs>
          <w:tab w:val="left" w:pos="993"/>
        </w:tabs>
        <w:spacing w:line="276" w:lineRule="auto"/>
        <w:jc w:val="center"/>
        <w:rPr>
          <w:b/>
        </w:rPr>
      </w:pPr>
      <w:r w:rsidRPr="00147563">
        <w:rPr>
          <w:b/>
        </w:rPr>
        <w:t>САМАРСКОЙ ОБЛАСТИ</w:t>
      </w:r>
    </w:p>
    <w:p w:rsidR="0015337C" w:rsidRPr="00147563" w:rsidRDefault="0015337C" w:rsidP="0015337C">
      <w:pPr>
        <w:tabs>
          <w:tab w:val="left" w:pos="993"/>
        </w:tabs>
        <w:spacing w:line="276" w:lineRule="auto"/>
        <w:jc w:val="center"/>
        <w:rPr>
          <w:b/>
        </w:rPr>
      </w:pPr>
      <w:r w:rsidRPr="00147563">
        <w:rPr>
          <w:b/>
        </w:rPr>
        <w:t>ПЯТОГО СОЗЫВА</w:t>
      </w:r>
    </w:p>
    <w:p w:rsidR="0015337C" w:rsidRPr="00147563" w:rsidRDefault="0015337C" w:rsidP="0015337C">
      <w:pPr>
        <w:tabs>
          <w:tab w:val="left" w:pos="993"/>
        </w:tabs>
        <w:spacing w:line="276" w:lineRule="auto"/>
        <w:jc w:val="center"/>
      </w:pPr>
    </w:p>
    <w:p w:rsidR="0015337C" w:rsidRPr="00147563" w:rsidRDefault="0015337C" w:rsidP="0015337C">
      <w:pPr>
        <w:tabs>
          <w:tab w:val="left" w:pos="993"/>
        </w:tabs>
        <w:spacing w:line="276" w:lineRule="auto"/>
        <w:jc w:val="center"/>
        <w:rPr>
          <w:b/>
          <w:sz w:val="28"/>
          <w:szCs w:val="28"/>
        </w:rPr>
      </w:pPr>
      <w:r w:rsidRPr="00147563">
        <w:rPr>
          <w:b/>
          <w:sz w:val="28"/>
          <w:szCs w:val="28"/>
        </w:rPr>
        <w:t>Р Е Ш Е Н И Е</w:t>
      </w:r>
    </w:p>
    <w:p w:rsidR="0015337C" w:rsidRPr="00147563" w:rsidRDefault="0015337C" w:rsidP="0015337C">
      <w:pPr>
        <w:tabs>
          <w:tab w:val="left" w:pos="993"/>
        </w:tabs>
        <w:spacing w:line="276" w:lineRule="auto"/>
        <w:rPr>
          <w:sz w:val="28"/>
          <w:szCs w:val="28"/>
        </w:rPr>
      </w:pPr>
    </w:p>
    <w:p w:rsidR="0015337C" w:rsidRPr="00147563" w:rsidRDefault="0015337C" w:rsidP="0015337C">
      <w:pPr>
        <w:tabs>
          <w:tab w:val="left" w:pos="993"/>
        </w:tabs>
        <w:spacing w:line="276" w:lineRule="auto"/>
        <w:rPr>
          <w:sz w:val="28"/>
          <w:szCs w:val="28"/>
        </w:rPr>
      </w:pPr>
      <w:r w:rsidRPr="00147563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_______  </w:t>
      </w:r>
      <w:r w:rsidRPr="00147563">
        <w:rPr>
          <w:sz w:val="28"/>
          <w:szCs w:val="28"/>
        </w:rPr>
        <w:t>года                                                                           №</w:t>
      </w:r>
      <w:r>
        <w:rPr>
          <w:sz w:val="28"/>
          <w:szCs w:val="28"/>
        </w:rPr>
        <w:t>_____</w:t>
      </w:r>
    </w:p>
    <w:p w:rsidR="0015337C" w:rsidRPr="00147563" w:rsidRDefault="0015337C" w:rsidP="0015337C">
      <w:pPr>
        <w:tabs>
          <w:tab w:val="left" w:pos="993"/>
        </w:tabs>
        <w:spacing w:line="276" w:lineRule="auto"/>
        <w:jc w:val="center"/>
        <w:rPr>
          <w:sz w:val="28"/>
          <w:szCs w:val="28"/>
        </w:rPr>
      </w:pPr>
    </w:p>
    <w:p w:rsidR="0015337C" w:rsidRPr="00147563" w:rsidRDefault="0015337C" w:rsidP="0015337C">
      <w:pPr>
        <w:shd w:val="clear" w:color="auto" w:fill="FFFFFF"/>
        <w:spacing w:line="276" w:lineRule="auto"/>
        <w:ind w:left="284" w:right="283"/>
        <w:jc w:val="center"/>
        <w:rPr>
          <w:b/>
          <w:spacing w:val="-1"/>
          <w:sz w:val="28"/>
          <w:szCs w:val="28"/>
        </w:rPr>
      </w:pPr>
      <w:r w:rsidRPr="00147563">
        <w:rPr>
          <w:b/>
          <w:spacing w:val="-1"/>
          <w:sz w:val="28"/>
          <w:szCs w:val="28"/>
        </w:rPr>
        <w:t xml:space="preserve">О внесении изменений в </w:t>
      </w:r>
      <w:r>
        <w:rPr>
          <w:b/>
          <w:spacing w:val="-1"/>
          <w:sz w:val="28"/>
          <w:szCs w:val="28"/>
        </w:rPr>
        <w:t xml:space="preserve">Решение Думы </w:t>
      </w:r>
      <w:r w:rsidRPr="00147563">
        <w:rPr>
          <w:b/>
          <w:spacing w:val="-1"/>
          <w:sz w:val="28"/>
          <w:szCs w:val="28"/>
        </w:rPr>
        <w:t xml:space="preserve">городского округа Похвистнево </w:t>
      </w:r>
      <w:r>
        <w:rPr>
          <w:b/>
          <w:spacing w:val="-1"/>
          <w:sz w:val="28"/>
          <w:szCs w:val="28"/>
        </w:rPr>
        <w:t xml:space="preserve"> </w:t>
      </w:r>
      <w:r w:rsidRPr="00147563">
        <w:rPr>
          <w:b/>
          <w:spacing w:val="-1"/>
          <w:sz w:val="28"/>
          <w:szCs w:val="28"/>
        </w:rPr>
        <w:t xml:space="preserve">Самарской области от </w:t>
      </w:r>
      <w:r w:rsidR="00446F86">
        <w:rPr>
          <w:b/>
          <w:spacing w:val="-1"/>
          <w:sz w:val="28"/>
          <w:szCs w:val="28"/>
        </w:rPr>
        <w:t>18</w:t>
      </w:r>
      <w:r w:rsidRPr="00147563">
        <w:rPr>
          <w:b/>
          <w:spacing w:val="-1"/>
          <w:sz w:val="28"/>
          <w:szCs w:val="28"/>
        </w:rPr>
        <w:t>.0</w:t>
      </w:r>
      <w:r w:rsidR="00446F86">
        <w:rPr>
          <w:b/>
          <w:spacing w:val="-1"/>
          <w:sz w:val="28"/>
          <w:szCs w:val="28"/>
        </w:rPr>
        <w:t>2</w:t>
      </w:r>
      <w:r w:rsidRPr="00147563">
        <w:rPr>
          <w:b/>
          <w:spacing w:val="-1"/>
          <w:sz w:val="28"/>
          <w:szCs w:val="28"/>
        </w:rPr>
        <w:t>.200</w:t>
      </w:r>
      <w:r w:rsidR="00446F86">
        <w:rPr>
          <w:b/>
          <w:spacing w:val="-1"/>
          <w:sz w:val="28"/>
          <w:szCs w:val="28"/>
        </w:rPr>
        <w:t>9</w:t>
      </w:r>
      <w:r w:rsidRPr="00147563">
        <w:rPr>
          <w:b/>
          <w:spacing w:val="-1"/>
          <w:sz w:val="28"/>
          <w:szCs w:val="28"/>
        </w:rPr>
        <w:t xml:space="preserve"> №</w:t>
      </w:r>
      <w:r w:rsidR="00446F86">
        <w:rPr>
          <w:b/>
          <w:spacing w:val="-1"/>
          <w:sz w:val="28"/>
          <w:szCs w:val="28"/>
        </w:rPr>
        <w:t xml:space="preserve"> 40</w:t>
      </w:r>
      <w:r w:rsidRPr="00147563">
        <w:rPr>
          <w:b/>
          <w:spacing w:val="-1"/>
          <w:sz w:val="28"/>
          <w:szCs w:val="28"/>
        </w:rPr>
        <w:t>-</w:t>
      </w:r>
      <w:r w:rsidR="00446F86">
        <w:rPr>
          <w:b/>
          <w:spacing w:val="-1"/>
          <w:sz w:val="28"/>
          <w:szCs w:val="28"/>
        </w:rPr>
        <w:t>292</w:t>
      </w:r>
    </w:p>
    <w:p w:rsidR="0015337C" w:rsidRPr="00147563" w:rsidRDefault="0015337C" w:rsidP="0015337C">
      <w:pPr>
        <w:shd w:val="clear" w:color="auto" w:fill="FFFFFF"/>
        <w:spacing w:line="276" w:lineRule="auto"/>
        <w:ind w:left="284" w:right="283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«</w:t>
      </w:r>
      <w:r w:rsidR="00446F86" w:rsidRPr="002E59FE">
        <w:rPr>
          <w:b/>
          <w:sz w:val="28"/>
          <w:szCs w:val="28"/>
        </w:rPr>
        <w:t xml:space="preserve">Об утверждении </w:t>
      </w:r>
      <w:r w:rsidR="00446F86">
        <w:rPr>
          <w:b/>
          <w:sz w:val="28"/>
          <w:szCs w:val="28"/>
        </w:rPr>
        <w:t>П</w:t>
      </w:r>
      <w:r w:rsidR="00446F86" w:rsidRPr="002E59FE">
        <w:rPr>
          <w:b/>
          <w:sz w:val="28"/>
          <w:szCs w:val="28"/>
        </w:rPr>
        <w:t>оложения об общественной Палате городского о</w:t>
      </w:r>
      <w:r w:rsidR="00446F86" w:rsidRPr="002E59FE">
        <w:rPr>
          <w:b/>
          <w:sz w:val="28"/>
          <w:szCs w:val="28"/>
        </w:rPr>
        <w:t>к</w:t>
      </w:r>
      <w:r w:rsidR="00446F86" w:rsidRPr="002E59FE">
        <w:rPr>
          <w:b/>
          <w:sz w:val="28"/>
          <w:szCs w:val="28"/>
        </w:rPr>
        <w:t>руга Похвистнево Самарской области</w:t>
      </w:r>
      <w:r>
        <w:rPr>
          <w:b/>
          <w:spacing w:val="-3"/>
          <w:sz w:val="28"/>
          <w:szCs w:val="28"/>
        </w:rPr>
        <w:t xml:space="preserve">» </w:t>
      </w:r>
    </w:p>
    <w:p w:rsidR="0015337C" w:rsidRPr="00147563" w:rsidRDefault="0015337C" w:rsidP="0015337C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</w:p>
    <w:p w:rsidR="0015337C" w:rsidRPr="00D814E7" w:rsidRDefault="0015337C" w:rsidP="00D814E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14E7">
        <w:rPr>
          <w:sz w:val="28"/>
          <w:szCs w:val="28"/>
        </w:rPr>
        <w:tab/>
        <w:t xml:space="preserve">Рассмотрев представленный Главой городского округа Похвистнево проект решения Думы городского округа Похвистнево </w:t>
      </w:r>
      <w:r w:rsidR="00446F86" w:rsidRPr="00D814E7">
        <w:rPr>
          <w:sz w:val="28"/>
          <w:szCs w:val="28"/>
        </w:rPr>
        <w:t>«</w:t>
      </w:r>
      <w:r w:rsidR="00446F86" w:rsidRPr="00D814E7">
        <w:rPr>
          <w:spacing w:val="-1"/>
          <w:sz w:val="28"/>
          <w:szCs w:val="28"/>
        </w:rPr>
        <w:t>О внесении изменений в Решение Думы городского округа Похвистнево Самарской области от 18.02.2009 №40-292 «</w:t>
      </w:r>
      <w:r w:rsidR="00446F86" w:rsidRPr="00D814E7">
        <w:rPr>
          <w:sz w:val="28"/>
          <w:szCs w:val="28"/>
        </w:rPr>
        <w:t>Об утверждении Положения об общественной Палате городского о</w:t>
      </w:r>
      <w:r w:rsidR="00446F86" w:rsidRPr="00D814E7">
        <w:rPr>
          <w:sz w:val="28"/>
          <w:szCs w:val="28"/>
        </w:rPr>
        <w:t>к</w:t>
      </w:r>
      <w:r w:rsidR="00446F86" w:rsidRPr="00D814E7">
        <w:rPr>
          <w:sz w:val="28"/>
          <w:szCs w:val="28"/>
        </w:rPr>
        <w:t>руга Похвистнево Самарской области</w:t>
      </w:r>
      <w:r w:rsidR="00446F86" w:rsidRPr="00D814E7">
        <w:rPr>
          <w:spacing w:val="-3"/>
          <w:sz w:val="28"/>
          <w:szCs w:val="28"/>
        </w:rPr>
        <w:t>»</w:t>
      </w:r>
      <w:r w:rsidRPr="00D814E7">
        <w:rPr>
          <w:sz w:val="28"/>
          <w:szCs w:val="28"/>
        </w:rPr>
        <w:t>, в соответствии с Федеральным законом от 06.10.</w:t>
      </w:r>
      <w:r w:rsidR="00A7475A" w:rsidRPr="00D814E7">
        <w:rPr>
          <w:sz w:val="28"/>
          <w:szCs w:val="28"/>
        </w:rPr>
        <w:t>20</w:t>
      </w:r>
      <w:r w:rsidRPr="00D814E7">
        <w:rPr>
          <w:sz w:val="28"/>
          <w:szCs w:val="28"/>
        </w:rPr>
        <w:t>03 №131-ФЗ «Об общих принципах организации местного самоуправления в Российской Фед</w:t>
      </w:r>
      <w:r w:rsidRPr="00D814E7">
        <w:rPr>
          <w:sz w:val="28"/>
          <w:szCs w:val="28"/>
        </w:rPr>
        <w:t>е</w:t>
      </w:r>
      <w:r w:rsidRPr="00D814E7">
        <w:rPr>
          <w:sz w:val="28"/>
          <w:szCs w:val="28"/>
        </w:rPr>
        <w:t xml:space="preserve">рации», </w:t>
      </w:r>
      <w:r w:rsidR="00D814E7" w:rsidRPr="00D814E7">
        <w:rPr>
          <w:sz w:val="28"/>
          <w:szCs w:val="28"/>
        </w:rPr>
        <w:t>Ф</w:t>
      </w:r>
      <w:r w:rsidR="00D814E7" w:rsidRPr="00D814E7">
        <w:rPr>
          <w:sz w:val="28"/>
          <w:szCs w:val="28"/>
          <w:lang w:eastAsia="ru-RU"/>
        </w:rPr>
        <w:t xml:space="preserve">едеральным </w:t>
      </w:r>
      <w:hyperlink r:id="rId11" w:history="1">
        <w:r w:rsidR="00D814E7" w:rsidRPr="00D814E7">
          <w:rPr>
            <w:sz w:val="28"/>
            <w:szCs w:val="28"/>
            <w:lang w:eastAsia="ru-RU"/>
          </w:rPr>
          <w:t>законом</w:t>
        </w:r>
      </w:hyperlink>
      <w:r w:rsidR="00D814E7" w:rsidRPr="00D814E7">
        <w:rPr>
          <w:sz w:val="28"/>
          <w:szCs w:val="28"/>
          <w:lang w:eastAsia="ru-RU"/>
        </w:rPr>
        <w:t xml:space="preserve"> от 21 июля 2014 N 212-ФЗ "Об основах общественного контроля в Российской Федерации", </w:t>
      </w:r>
      <w:r w:rsidRPr="00D814E7">
        <w:rPr>
          <w:sz w:val="28"/>
          <w:szCs w:val="28"/>
        </w:rPr>
        <w:t>Уставом городского округа Похвистнево Самарской области  Дума городского о</w:t>
      </w:r>
      <w:r w:rsidRPr="00D814E7">
        <w:rPr>
          <w:sz w:val="28"/>
          <w:szCs w:val="28"/>
        </w:rPr>
        <w:t>к</w:t>
      </w:r>
      <w:r w:rsidRPr="00D814E7">
        <w:rPr>
          <w:sz w:val="28"/>
          <w:szCs w:val="28"/>
        </w:rPr>
        <w:t>руга</w:t>
      </w:r>
      <w:r w:rsidR="00037AA2" w:rsidRPr="00D814E7">
        <w:rPr>
          <w:sz w:val="28"/>
          <w:szCs w:val="28"/>
        </w:rPr>
        <w:t xml:space="preserve"> Похвистнево Самарской области</w:t>
      </w:r>
    </w:p>
    <w:p w:rsidR="0015337C" w:rsidRPr="00147563" w:rsidRDefault="0015337C" w:rsidP="0015337C">
      <w:pPr>
        <w:shd w:val="clear" w:color="auto" w:fill="FFFFFF"/>
        <w:spacing w:before="120" w:line="360" w:lineRule="auto"/>
        <w:ind w:firstLine="720"/>
        <w:jc w:val="center"/>
        <w:rPr>
          <w:b/>
          <w:sz w:val="28"/>
          <w:szCs w:val="28"/>
        </w:rPr>
      </w:pPr>
      <w:r w:rsidRPr="00147563">
        <w:rPr>
          <w:b/>
          <w:sz w:val="28"/>
          <w:szCs w:val="28"/>
        </w:rPr>
        <w:t>Р Е Ш И Л А :</w:t>
      </w:r>
    </w:p>
    <w:p w:rsidR="0015337C" w:rsidRPr="00147563" w:rsidRDefault="0015337C" w:rsidP="00A7475A">
      <w:pPr>
        <w:spacing w:line="276" w:lineRule="auto"/>
        <w:ind w:firstLine="709"/>
        <w:jc w:val="both"/>
        <w:rPr>
          <w:sz w:val="28"/>
          <w:szCs w:val="28"/>
        </w:rPr>
      </w:pPr>
      <w:r w:rsidRPr="00147563">
        <w:rPr>
          <w:spacing w:val="-1"/>
          <w:sz w:val="28"/>
          <w:szCs w:val="28"/>
        </w:rPr>
        <w:t>1.</w:t>
      </w:r>
      <w:r>
        <w:rPr>
          <w:spacing w:val="-1"/>
          <w:sz w:val="28"/>
          <w:szCs w:val="28"/>
        </w:rPr>
        <w:t xml:space="preserve"> </w:t>
      </w:r>
      <w:r w:rsidRPr="00147563">
        <w:rPr>
          <w:spacing w:val="-1"/>
          <w:sz w:val="28"/>
          <w:szCs w:val="28"/>
        </w:rPr>
        <w:t xml:space="preserve">Внести в </w:t>
      </w:r>
      <w:r w:rsidR="00A002DA">
        <w:rPr>
          <w:sz w:val="28"/>
          <w:szCs w:val="28"/>
        </w:rPr>
        <w:t>Положени</w:t>
      </w:r>
      <w:r w:rsidR="00037AA2">
        <w:rPr>
          <w:sz w:val="28"/>
          <w:szCs w:val="28"/>
        </w:rPr>
        <w:t>е</w:t>
      </w:r>
      <w:r w:rsidR="00A002DA">
        <w:rPr>
          <w:sz w:val="28"/>
          <w:szCs w:val="28"/>
        </w:rPr>
        <w:t xml:space="preserve"> об общественной Палате городского округа Похвистнево Самарской области</w:t>
      </w:r>
      <w:r w:rsidR="002C4954">
        <w:rPr>
          <w:sz w:val="28"/>
          <w:szCs w:val="28"/>
        </w:rPr>
        <w:t>»</w:t>
      </w:r>
      <w:r w:rsidR="00914F05">
        <w:rPr>
          <w:sz w:val="28"/>
          <w:szCs w:val="28"/>
        </w:rPr>
        <w:t xml:space="preserve">, утвержденное </w:t>
      </w:r>
      <w:r w:rsidR="00914F05">
        <w:rPr>
          <w:spacing w:val="-1"/>
          <w:sz w:val="28"/>
          <w:szCs w:val="28"/>
        </w:rPr>
        <w:t>Решением Думы городского округа Похвистнево Самарской области от 18</w:t>
      </w:r>
      <w:r w:rsidR="00914F05">
        <w:rPr>
          <w:sz w:val="28"/>
          <w:szCs w:val="28"/>
        </w:rPr>
        <w:t xml:space="preserve">.02.2009 № 40-292 </w:t>
      </w:r>
      <w:r w:rsidR="00A7475A">
        <w:rPr>
          <w:spacing w:val="-1"/>
          <w:sz w:val="28"/>
          <w:szCs w:val="28"/>
        </w:rPr>
        <w:t xml:space="preserve">(в редакции Решений Думы городского округа Похвистнево Самарской области от </w:t>
      </w:r>
      <w:r w:rsidR="00A002DA">
        <w:rPr>
          <w:spacing w:val="-1"/>
          <w:sz w:val="28"/>
          <w:szCs w:val="28"/>
        </w:rPr>
        <w:t>15</w:t>
      </w:r>
      <w:r w:rsidR="00A7475A">
        <w:rPr>
          <w:sz w:val="28"/>
          <w:szCs w:val="28"/>
        </w:rPr>
        <w:t>.0</w:t>
      </w:r>
      <w:r w:rsidR="00A002DA">
        <w:rPr>
          <w:sz w:val="28"/>
          <w:szCs w:val="28"/>
        </w:rPr>
        <w:t>4</w:t>
      </w:r>
      <w:r w:rsidR="00A7475A">
        <w:rPr>
          <w:sz w:val="28"/>
          <w:szCs w:val="28"/>
        </w:rPr>
        <w:t>.20</w:t>
      </w:r>
      <w:r w:rsidR="00A002DA">
        <w:rPr>
          <w:sz w:val="28"/>
          <w:szCs w:val="28"/>
        </w:rPr>
        <w:t xml:space="preserve">15 </w:t>
      </w:r>
      <w:r w:rsidR="00A7475A">
        <w:rPr>
          <w:sz w:val="28"/>
          <w:szCs w:val="28"/>
        </w:rPr>
        <w:t xml:space="preserve">№ </w:t>
      </w:r>
      <w:r w:rsidR="00A002DA">
        <w:rPr>
          <w:sz w:val="28"/>
          <w:szCs w:val="28"/>
        </w:rPr>
        <w:t>68-441</w:t>
      </w:r>
      <w:r w:rsidR="00A7475A">
        <w:rPr>
          <w:sz w:val="28"/>
          <w:szCs w:val="28"/>
        </w:rPr>
        <w:t>)</w:t>
      </w:r>
      <w:r w:rsidR="00037AA2">
        <w:rPr>
          <w:sz w:val="28"/>
          <w:szCs w:val="28"/>
        </w:rPr>
        <w:t xml:space="preserve"> </w:t>
      </w:r>
      <w:r w:rsidRPr="00147563">
        <w:rPr>
          <w:sz w:val="28"/>
          <w:szCs w:val="28"/>
        </w:rPr>
        <w:t>следующие изменения:</w:t>
      </w:r>
    </w:p>
    <w:p w:rsidR="00BD24AA" w:rsidRDefault="0015337C" w:rsidP="00037AA2">
      <w:pPr>
        <w:tabs>
          <w:tab w:val="left" w:pos="567"/>
        </w:tabs>
        <w:spacing w:before="120" w:line="276" w:lineRule="auto"/>
        <w:jc w:val="both"/>
        <w:rPr>
          <w:sz w:val="28"/>
          <w:szCs w:val="28"/>
        </w:rPr>
      </w:pPr>
      <w:r w:rsidRPr="00B64547">
        <w:rPr>
          <w:sz w:val="28"/>
          <w:szCs w:val="28"/>
        </w:rPr>
        <w:tab/>
      </w:r>
      <w:r w:rsidR="002C4954">
        <w:rPr>
          <w:sz w:val="28"/>
          <w:szCs w:val="28"/>
        </w:rPr>
        <w:t xml:space="preserve">1.1. </w:t>
      </w:r>
      <w:r w:rsidR="00BD24AA">
        <w:rPr>
          <w:sz w:val="28"/>
          <w:szCs w:val="28"/>
        </w:rPr>
        <w:t xml:space="preserve"> статью 2.1. дополнить абзацами 11 и 12 следующего содержания:</w:t>
      </w:r>
    </w:p>
    <w:p w:rsidR="00BD24AA" w:rsidRDefault="00BD24AA" w:rsidP="00BD24AA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6210">
        <w:rPr>
          <w:sz w:val="28"/>
          <w:szCs w:val="28"/>
        </w:rPr>
        <w:t>«</w:t>
      </w:r>
      <w:r>
        <w:rPr>
          <w:sz w:val="28"/>
          <w:szCs w:val="28"/>
        </w:rPr>
        <w:t>- общественная проверка деятельности органов местного самоуправления</w:t>
      </w:r>
      <w:r w:rsidR="00880908">
        <w:rPr>
          <w:sz w:val="28"/>
          <w:szCs w:val="28"/>
        </w:rPr>
        <w:t>,</w:t>
      </w:r>
      <w:r>
        <w:rPr>
          <w:sz w:val="28"/>
          <w:szCs w:val="28"/>
          <w:lang w:eastAsia="ru-RU"/>
        </w:rPr>
        <w:t xml:space="preserve"> и муниципальных организаций, иных органов и организаций, осуществляющих в соответствии с федеральными законами отдельные публичные полномочия, а также деятельности, затрагивающей права и свободы человека и гражданина, права и законные интересы общественных объединений и иных негосударственных некоммерческих организаций,</w:t>
      </w:r>
    </w:p>
    <w:p w:rsidR="00BD24AA" w:rsidRDefault="00BD24AA" w:rsidP="00BD24AA">
      <w:pPr>
        <w:tabs>
          <w:tab w:val="left" w:pos="567"/>
        </w:tabs>
        <w:spacing w:before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общественная экспертиза проектов актов, решений, проектов решений, документов и других материалов, действий (бездействия) органов  местного самоуправления, муниципальных организаций, иных органов и организаций, осуществляющих в соответствии с федеральными законами отдельные публичные полномочия, проверка соответствия таких актов, проектов актов, решений, проектов решений, документов и других материалов требованиям законодательства, а также проверка соблюдения прав и свобод человека и гражданина, прав и законных интересов общественных объединений и иных негосударственных некоммерческих организаций»;</w:t>
      </w:r>
    </w:p>
    <w:p w:rsidR="00A002DA" w:rsidRDefault="00BD24AA" w:rsidP="002C6210">
      <w:pPr>
        <w:tabs>
          <w:tab w:val="left" w:pos="567"/>
          <w:tab w:val="left" w:pos="993"/>
        </w:tabs>
        <w:spacing w:before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в</w:t>
      </w:r>
      <w:r w:rsidR="0015337C" w:rsidRPr="00B64547">
        <w:rPr>
          <w:sz w:val="28"/>
          <w:szCs w:val="28"/>
        </w:rPr>
        <w:t xml:space="preserve"> </w:t>
      </w:r>
      <w:r w:rsidR="00A002DA">
        <w:rPr>
          <w:sz w:val="28"/>
          <w:szCs w:val="28"/>
        </w:rPr>
        <w:t xml:space="preserve">статье 3.2. </w:t>
      </w:r>
      <w:r w:rsidR="00037AA2">
        <w:rPr>
          <w:sz w:val="28"/>
          <w:szCs w:val="28"/>
        </w:rPr>
        <w:t>Г</w:t>
      </w:r>
      <w:r w:rsidR="00A002DA">
        <w:rPr>
          <w:sz w:val="28"/>
          <w:szCs w:val="28"/>
        </w:rPr>
        <w:t>лавы 3</w:t>
      </w:r>
      <w:r w:rsidR="002C4954">
        <w:rPr>
          <w:sz w:val="28"/>
          <w:szCs w:val="28"/>
        </w:rPr>
        <w:t xml:space="preserve">. </w:t>
      </w:r>
      <w:r w:rsidR="00037AA2">
        <w:rPr>
          <w:sz w:val="28"/>
          <w:szCs w:val="28"/>
        </w:rPr>
        <w:t xml:space="preserve">Состав и порядок формирования общественной Палаты </w:t>
      </w:r>
      <w:r w:rsidR="00A002DA">
        <w:rPr>
          <w:sz w:val="28"/>
          <w:szCs w:val="28"/>
        </w:rPr>
        <w:t>слова «т</w:t>
      </w:r>
      <w:r>
        <w:rPr>
          <w:sz w:val="28"/>
          <w:szCs w:val="28"/>
        </w:rPr>
        <w:t>ри года» заменить на «пять лет»;</w:t>
      </w:r>
    </w:p>
    <w:p w:rsidR="00BD24AA" w:rsidRDefault="002C6210" w:rsidP="00037AA2">
      <w:pPr>
        <w:tabs>
          <w:tab w:val="left" w:pos="567"/>
        </w:tabs>
        <w:spacing w:before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  статью 3.12. исключить;</w:t>
      </w:r>
      <w:r w:rsidR="00BD24AA">
        <w:rPr>
          <w:sz w:val="28"/>
          <w:szCs w:val="28"/>
        </w:rPr>
        <w:t xml:space="preserve"> </w:t>
      </w:r>
    </w:p>
    <w:p w:rsidR="0015337C" w:rsidRPr="00147563" w:rsidRDefault="0015337C" w:rsidP="0015337C">
      <w:pPr>
        <w:shd w:val="clear" w:color="auto" w:fill="FFFFFF"/>
        <w:tabs>
          <w:tab w:val="left" w:pos="709"/>
        </w:tabs>
        <w:spacing w:before="120" w:line="276" w:lineRule="auto"/>
        <w:ind w:firstLine="540"/>
        <w:jc w:val="both"/>
        <w:rPr>
          <w:sz w:val="28"/>
          <w:szCs w:val="28"/>
        </w:rPr>
      </w:pPr>
      <w:r w:rsidRPr="00147563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2C6210" w:rsidRPr="00AE7212">
        <w:rPr>
          <w:sz w:val="28"/>
          <w:szCs w:val="28"/>
        </w:rPr>
        <w:t>Настоящее решение вступает в силу через десять дней после дня его официального опубликования</w:t>
      </w:r>
      <w:r w:rsidRPr="00147563">
        <w:rPr>
          <w:sz w:val="28"/>
          <w:szCs w:val="28"/>
        </w:rPr>
        <w:t>.</w:t>
      </w:r>
    </w:p>
    <w:p w:rsidR="00A7475A" w:rsidRDefault="0015337C" w:rsidP="0015337C">
      <w:pPr>
        <w:tabs>
          <w:tab w:val="left" w:pos="851"/>
          <w:tab w:val="left" w:pos="2948"/>
        </w:tabs>
        <w:spacing w:before="120" w:line="276" w:lineRule="auto"/>
        <w:ind w:firstLine="540"/>
        <w:jc w:val="both"/>
        <w:rPr>
          <w:sz w:val="28"/>
          <w:szCs w:val="28"/>
        </w:rPr>
      </w:pPr>
      <w:r w:rsidRPr="0014756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A7475A">
        <w:rPr>
          <w:sz w:val="28"/>
          <w:szCs w:val="28"/>
        </w:rPr>
        <w:t>Опубликовать настоящее решение в газете «Похвистневский вестник» и разместить в информационно-коммуникационной сети «Интернет».</w:t>
      </w:r>
    </w:p>
    <w:p w:rsidR="0015337C" w:rsidRPr="00147563" w:rsidRDefault="00A7475A" w:rsidP="0015337C">
      <w:pPr>
        <w:tabs>
          <w:tab w:val="left" w:pos="851"/>
          <w:tab w:val="left" w:pos="2948"/>
        </w:tabs>
        <w:spacing w:before="12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5337C" w:rsidRPr="00147563">
        <w:rPr>
          <w:sz w:val="28"/>
          <w:szCs w:val="28"/>
        </w:rPr>
        <w:t>Контроль за исполнением настоящего решения возложить на комитет по местному самоуправлению, законности и безопасности Думы горо</w:t>
      </w:r>
      <w:r w:rsidR="0015337C" w:rsidRPr="00147563">
        <w:rPr>
          <w:sz w:val="28"/>
          <w:szCs w:val="28"/>
        </w:rPr>
        <w:t>д</w:t>
      </w:r>
      <w:r w:rsidR="0015337C" w:rsidRPr="00147563">
        <w:rPr>
          <w:sz w:val="28"/>
          <w:szCs w:val="28"/>
        </w:rPr>
        <w:t>ского округа.</w:t>
      </w:r>
    </w:p>
    <w:p w:rsidR="0015337C" w:rsidRPr="00147563" w:rsidRDefault="0015337C" w:rsidP="0015337C">
      <w:pPr>
        <w:spacing w:before="120" w:line="276" w:lineRule="auto"/>
        <w:rPr>
          <w:sz w:val="28"/>
          <w:szCs w:val="28"/>
        </w:rPr>
      </w:pPr>
    </w:p>
    <w:p w:rsidR="0015337C" w:rsidRPr="00147563" w:rsidRDefault="0015337C" w:rsidP="0015337C">
      <w:pPr>
        <w:spacing w:line="276" w:lineRule="auto"/>
        <w:rPr>
          <w:sz w:val="28"/>
          <w:szCs w:val="28"/>
        </w:rPr>
      </w:pPr>
    </w:p>
    <w:p w:rsidR="0015337C" w:rsidRPr="00147563" w:rsidRDefault="0015337C" w:rsidP="0015337C">
      <w:pPr>
        <w:tabs>
          <w:tab w:val="left" w:pos="8100"/>
        </w:tabs>
        <w:spacing w:line="276" w:lineRule="auto"/>
        <w:jc w:val="both"/>
        <w:rPr>
          <w:b/>
          <w:sz w:val="28"/>
          <w:szCs w:val="28"/>
        </w:rPr>
      </w:pPr>
      <w:r w:rsidRPr="00147563">
        <w:rPr>
          <w:b/>
          <w:sz w:val="28"/>
          <w:szCs w:val="28"/>
        </w:rPr>
        <w:t>Председатель Думы                                                             А.С. Шулайкин</w:t>
      </w:r>
    </w:p>
    <w:p w:rsidR="0015337C" w:rsidRPr="00147563" w:rsidRDefault="0015337C" w:rsidP="0015337C">
      <w:pPr>
        <w:pStyle w:val="1"/>
        <w:spacing w:line="276" w:lineRule="auto"/>
        <w:rPr>
          <w:szCs w:val="28"/>
        </w:rPr>
      </w:pPr>
    </w:p>
    <w:p w:rsidR="0015337C" w:rsidRPr="0015337C" w:rsidRDefault="0015337C" w:rsidP="0015337C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15337C"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5337C">
        <w:rPr>
          <w:rFonts w:ascii="Times New Roman" w:hAnsi="Times New Roman"/>
          <w:sz w:val="28"/>
          <w:szCs w:val="28"/>
        </w:rPr>
        <w:t>С.П. Попов</w:t>
      </w:r>
    </w:p>
    <w:p w:rsidR="0015337C" w:rsidRPr="00147563" w:rsidRDefault="0015337C" w:rsidP="0015337C">
      <w:pPr>
        <w:spacing w:line="276" w:lineRule="auto"/>
        <w:rPr>
          <w:sz w:val="28"/>
          <w:szCs w:val="28"/>
        </w:rPr>
      </w:pPr>
    </w:p>
    <w:p w:rsidR="00BE634A" w:rsidRDefault="00BE634A" w:rsidP="0015337C">
      <w:pPr>
        <w:widowControl w:val="0"/>
        <w:jc w:val="center"/>
        <w:rPr>
          <w:b/>
          <w:sz w:val="28"/>
          <w:szCs w:val="28"/>
        </w:rPr>
      </w:pPr>
    </w:p>
    <w:sectPr w:rsidR="00BE634A" w:rsidSect="003218DB">
      <w:headerReference w:type="default" r:id="rId12"/>
      <w:pgSz w:w="11906" w:h="16838"/>
      <w:pgMar w:top="1134" w:right="567" w:bottom="1134" w:left="1985" w:header="454" w:footer="454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4AA" w:rsidRDefault="00BD24AA">
      <w:r>
        <w:separator/>
      </w:r>
    </w:p>
  </w:endnote>
  <w:endnote w:type="continuationSeparator" w:id="0">
    <w:p w:rsidR="00BD24AA" w:rsidRDefault="00BD2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4AA" w:rsidRDefault="00BD24AA">
      <w:r>
        <w:separator/>
      </w:r>
    </w:p>
  </w:footnote>
  <w:footnote w:type="continuationSeparator" w:id="0">
    <w:p w:rsidR="00BD24AA" w:rsidRDefault="00BD2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AA" w:rsidRDefault="00BD24AA">
    <w:pPr>
      <w:pStyle w:val="a9"/>
      <w:jc w:val="center"/>
    </w:pPr>
    <w:fldSimple w:instr=" PAGE   \* MERGEFORMAT ">
      <w:r w:rsidR="009F1E6D">
        <w:rPr>
          <w:noProof/>
        </w:rPr>
        <w:t>4</w:t>
      </w:r>
    </w:fldSimple>
  </w:p>
  <w:p w:rsidR="00BD24AA" w:rsidRDefault="00BD24A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EB04698"/>
    <w:multiLevelType w:val="hybridMultilevel"/>
    <w:tmpl w:val="F656FF92"/>
    <w:lvl w:ilvl="0" w:tplc="1018CD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D7C69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  <w:rPr>
        <w:rFonts w:hint="default"/>
      </w:rPr>
    </w:lvl>
  </w:abstractNum>
  <w:abstractNum w:abstractNumId="6">
    <w:nsid w:val="6DC86FAB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C1B66"/>
    <w:rsid w:val="00037AA2"/>
    <w:rsid w:val="00040806"/>
    <w:rsid w:val="000633D2"/>
    <w:rsid w:val="00071502"/>
    <w:rsid w:val="00085397"/>
    <w:rsid w:val="000963F9"/>
    <w:rsid w:val="000A49D8"/>
    <w:rsid w:val="000D018D"/>
    <w:rsid w:val="00103B4C"/>
    <w:rsid w:val="0015337C"/>
    <w:rsid w:val="00160445"/>
    <w:rsid w:val="00171AA0"/>
    <w:rsid w:val="00173D6F"/>
    <w:rsid w:val="001A37ED"/>
    <w:rsid w:val="001B1633"/>
    <w:rsid w:val="001C3E84"/>
    <w:rsid w:val="001E0290"/>
    <w:rsid w:val="001F1AEA"/>
    <w:rsid w:val="00214772"/>
    <w:rsid w:val="00236CAF"/>
    <w:rsid w:val="00253ACE"/>
    <w:rsid w:val="00296889"/>
    <w:rsid w:val="002B645A"/>
    <w:rsid w:val="002B7EFB"/>
    <w:rsid w:val="002C03AE"/>
    <w:rsid w:val="002C21F1"/>
    <w:rsid w:val="002C4954"/>
    <w:rsid w:val="002C6210"/>
    <w:rsid w:val="002D233B"/>
    <w:rsid w:val="002D669C"/>
    <w:rsid w:val="002E55A7"/>
    <w:rsid w:val="002E7517"/>
    <w:rsid w:val="002F3781"/>
    <w:rsid w:val="002F79A5"/>
    <w:rsid w:val="0031051B"/>
    <w:rsid w:val="00313D98"/>
    <w:rsid w:val="003218DB"/>
    <w:rsid w:val="00347C41"/>
    <w:rsid w:val="00347D65"/>
    <w:rsid w:val="003665E8"/>
    <w:rsid w:val="00377626"/>
    <w:rsid w:val="00397179"/>
    <w:rsid w:val="003B2C7F"/>
    <w:rsid w:val="003D05D3"/>
    <w:rsid w:val="003D230F"/>
    <w:rsid w:val="003E0841"/>
    <w:rsid w:val="003E1ED2"/>
    <w:rsid w:val="00406DEF"/>
    <w:rsid w:val="00437D96"/>
    <w:rsid w:val="00446F86"/>
    <w:rsid w:val="004516A0"/>
    <w:rsid w:val="00467C76"/>
    <w:rsid w:val="00473547"/>
    <w:rsid w:val="004E6A53"/>
    <w:rsid w:val="004F209B"/>
    <w:rsid w:val="00533426"/>
    <w:rsid w:val="0056423D"/>
    <w:rsid w:val="005732FC"/>
    <w:rsid w:val="005837FB"/>
    <w:rsid w:val="005B0FAC"/>
    <w:rsid w:val="005D2B78"/>
    <w:rsid w:val="005E2F09"/>
    <w:rsid w:val="005F24B6"/>
    <w:rsid w:val="00620AB3"/>
    <w:rsid w:val="00630E3F"/>
    <w:rsid w:val="0063293D"/>
    <w:rsid w:val="006431CC"/>
    <w:rsid w:val="00661524"/>
    <w:rsid w:val="006765C3"/>
    <w:rsid w:val="006A62A9"/>
    <w:rsid w:val="006C6403"/>
    <w:rsid w:val="006D122A"/>
    <w:rsid w:val="006D380A"/>
    <w:rsid w:val="006D3AFA"/>
    <w:rsid w:val="006E6768"/>
    <w:rsid w:val="007015DD"/>
    <w:rsid w:val="00711C42"/>
    <w:rsid w:val="007248B0"/>
    <w:rsid w:val="0072589F"/>
    <w:rsid w:val="00755ACD"/>
    <w:rsid w:val="00773A23"/>
    <w:rsid w:val="00777EB6"/>
    <w:rsid w:val="007812C0"/>
    <w:rsid w:val="00786206"/>
    <w:rsid w:val="00793B67"/>
    <w:rsid w:val="007A05D5"/>
    <w:rsid w:val="007C19FB"/>
    <w:rsid w:val="007C1B66"/>
    <w:rsid w:val="007C63C7"/>
    <w:rsid w:val="007D35F2"/>
    <w:rsid w:val="00806570"/>
    <w:rsid w:val="0085399B"/>
    <w:rsid w:val="00856796"/>
    <w:rsid w:val="0086486B"/>
    <w:rsid w:val="008655F9"/>
    <w:rsid w:val="00880908"/>
    <w:rsid w:val="008A3FCB"/>
    <w:rsid w:val="008B4027"/>
    <w:rsid w:val="008C12ED"/>
    <w:rsid w:val="008C3CA9"/>
    <w:rsid w:val="008D5B16"/>
    <w:rsid w:val="008E0BE0"/>
    <w:rsid w:val="00903788"/>
    <w:rsid w:val="00914038"/>
    <w:rsid w:val="00914F05"/>
    <w:rsid w:val="00927DF5"/>
    <w:rsid w:val="00931613"/>
    <w:rsid w:val="009506EB"/>
    <w:rsid w:val="00970D97"/>
    <w:rsid w:val="00973117"/>
    <w:rsid w:val="00976142"/>
    <w:rsid w:val="00980B86"/>
    <w:rsid w:val="00982F41"/>
    <w:rsid w:val="0098551E"/>
    <w:rsid w:val="009A197A"/>
    <w:rsid w:val="009F0B39"/>
    <w:rsid w:val="009F1E6D"/>
    <w:rsid w:val="009F7203"/>
    <w:rsid w:val="00A002DA"/>
    <w:rsid w:val="00A10ED0"/>
    <w:rsid w:val="00A16957"/>
    <w:rsid w:val="00A25D83"/>
    <w:rsid w:val="00A309E8"/>
    <w:rsid w:val="00A40FD2"/>
    <w:rsid w:val="00A5248E"/>
    <w:rsid w:val="00A7475A"/>
    <w:rsid w:val="00A8011D"/>
    <w:rsid w:val="00A82248"/>
    <w:rsid w:val="00A831CE"/>
    <w:rsid w:val="00AB71E7"/>
    <w:rsid w:val="00AE4E9B"/>
    <w:rsid w:val="00B14EC3"/>
    <w:rsid w:val="00B226CB"/>
    <w:rsid w:val="00B347B2"/>
    <w:rsid w:val="00B431FE"/>
    <w:rsid w:val="00B52A49"/>
    <w:rsid w:val="00B5444D"/>
    <w:rsid w:val="00B612DE"/>
    <w:rsid w:val="00B619E9"/>
    <w:rsid w:val="00B67BAA"/>
    <w:rsid w:val="00B75AF4"/>
    <w:rsid w:val="00B7737C"/>
    <w:rsid w:val="00B80C97"/>
    <w:rsid w:val="00B80DC0"/>
    <w:rsid w:val="00B91B64"/>
    <w:rsid w:val="00BA44F6"/>
    <w:rsid w:val="00BB2DAC"/>
    <w:rsid w:val="00BB559F"/>
    <w:rsid w:val="00BC2814"/>
    <w:rsid w:val="00BC6C89"/>
    <w:rsid w:val="00BD05F0"/>
    <w:rsid w:val="00BD24AA"/>
    <w:rsid w:val="00BE3855"/>
    <w:rsid w:val="00BE634A"/>
    <w:rsid w:val="00C02896"/>
    <w:rsid w:val="00C2353C"/>
    <w:rsid w:val="00C33911"/>
    <w:rsid w:val="00C35C9C"/>
    <w:rsid w:val="00C60138"/>
    <w:rsid w:val="00C76120"/>
    <w:rsid w:val="00C80F34"/>
    <w:rsid w:val="00C85D3A"/>
    <w:rsid w:val="00CA7FE0"/>
    <w:rsid w:val="00CB6ED8"/>
    <w:rsid w:val="00CD0858"/>
    <w:rsid w:val="00D139A7"/>
    <w:rsid w:val="00D33F03"/>
    <w:rsid w:val="00D346F4"/>
    <w:rsid w:val="00D35473"/>
    <w:rsid w:val="00D35AB4"/>
    <w:rsid w:val="00D462F8"/>
    <w:rsid w:val="00D50D0E"/>
    <w:rsid w:val="00D541B4"/>
    <w:rsid w:val="00D61654"/>
    <w:rsid w:val="00D814E7"/>
    <w:rsid w:val="00D97321"/>
    <w:rsid w:val="00DA5F36"/>
    <w:rsid w:val="00DC1794"/>
    <w:rsid w:val="00DE7120"/>
    <w:rsid w:val="00DE79BC"/>
    <w:rsid w:val="00DF335D"/>
    <w:rsid w:val="00E22C01"/>
    <w:rsid w:val="00E22DAC"/>
    <w:rsid w:val="00E31EE6"/>
    <w:rsid w:val="00E805FC"/>
    <w:rsid w:val="00E84AA8"/>
    <w:rsid w:val="00E8551C"/>
    <w:rsid w:val="00E91CF2"/>
    <w:rsid w:val="00ED7B7B"/>
    <w:rsid w:val="00EF6B4D"/>
    <w:rsid w:val="00F0421A"/>
    <w:rsid w:val="00F41AC3"/>
    <w:rsid w:val="00F63F6C"/>
    <w:rsid w:val="00F90D0E"/>
    <w:rsid w:val="00FC0529"/>
    <w:rsid w:val="00FD07F5"/>
    <w:rsid w:val="00FE2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533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619E9"/>
    <w:pPr>
      <w:keepNext/>
      <w:suppressAutoHyphens w:val="0"/>
      <w:jc w:val="both"/>
      <w:outlineLvl w:val="1"/>
    </w:pPr>
    <w:rPr>
      <w:b/>
      <w:color w:val="00000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9E9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Символ нумерации"/>
  </w:style>
  <w:style w:type="character" w:styleId="a5">
    <w:name w:val="Hyperlink"/>
    <w:rPr>
      <w:color w:val="000080"/>
      <w:u w:val="single"/>
      <w:lang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ascii="Arial" w:hAnsi="Arial" w:cs="Lohit Hindi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Lohit Hindi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Lohit Hindi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rmal">
    <w:name w:val="ConsNormal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c">
    <w:name w:val="Содержимое врезки"/>
    <w:basedOn w:val="a7"/>
  </w:style>
  <w:style w:type="paragraph" w:styleId="ad">
    <w:name w:val="footer"/>
    <w:basedOn w:val="a"/>
    <w:link w:val="ae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73547"/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619E9"/>
    <w:rPr>
      <w:b/>
      <w:color w:val="000000"/>
      <w:sz w:val="24"/>
    </w:rPr>
  </w:style>
  <w:style w:type="character" w:customStyle="1" w:styleId="30">
    <w:name w:val="Заголовок 3 Знак"/>
    <w:basedOn w:val="a0"/>
    <w:link w:val="3"/>
    <w:semiHidden/>
    <w:rsid w:val="00B619E9"/>
    <w:rPr>
      <w:rFonts w:ascii="Cambria" w:hAnsi="Cambria"/>
      <w:b/>
      <w:bCs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A5248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218DB"/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5337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2D5C3B4EE30E80BA006A40C629A3D01F802256CD4F052828D205544E86F86A4859D0FB5C5E397B0E65420BB1CBH4E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2D5C3B4EE30E80BA006A40C629A3D01F802256CD4F052828D205544E86F86A4859D0FB5C5E397B0E65420BB1CBH4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F83E8-5B94-48E7-93F6-C45F51E4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vt:lpstr>
    </vt:vector>
  </TitlesOfParts>
  <Company>Администрация городского округа Похвистнево</Company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dc:title>
  <dc:creator>Бахман</dc:creator>
  <cp:lastModifiedBy>Пензин Евгений Анатольевич</cp:lastModifiedBy>
  <cp:revision>2</cp:revision>
  <cp:lastPrinted>2022-02-03T10:30:00Z</cp:lastPrinted>
  <dcterms:created xsi:type="dcterms:W3CDTF">2022-02-03T10:31:00Z</dcterms:created>
  <dcterms:modified xsi:type="dcterms:W3CDTF">2022-02-03T10:31:00Z</dcterms:modified>
</cp:coreProperties>
</file>